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2F4B8" w14:textId="77777777" w:rsidR="00B071A3" w:rsidRPr="00AA6549" w:rsidRDefault="001E45B7" w:rsidP="00AA6549">
      <w:pPr>
        <w:spacing w:before="68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AA6549">
        <w:rPr>
          <w:rFonts w:asciiTheme="minorHAnsi" w:eastAsia="Arial" w:hAnsiTheme="minorHAnsi" w:cstheme="minorHAnsi"/>
          <w:b/>
          <w:spacing w:val="-12"/>
          <w:sz w:val="28"/>
          <w:szCs w:val="28"/>
        </w:rPr>
        <w:t>CURRICU</w:t>
      </w:r>
      <w:r w:rsidRPr="00AA6549">
        <w:rPr>
          <w:rFonts w:asciiTheme="minorHAnsi" w:eastAsia="Arial" w:hAnsiTheme="minorHAnsi" w:cstheme="minorHAnsi"/>
          <w:b/>
          <w:spacing w:val="-11"/>
          <w:sz w:val="28"/>
          <w:szCs w:val="28"/>
        </w:rPr>
        <w:t>L</w:t>
      </w:r>
      <w:r w:rsidRPr="00AA6549">
        <w:rPr>
          <w:rFonts w:asciiTheme="minorHAnsi" w:eastAsia="Arial" w:hAnsiTheme="minorHAnsi" w:cstheme="minorHAnsi"/>
          <w:b/>
          <w:spacing w:val="-12"/>
          <w:sz w:val="28"/>
          <w:szCs w:val="28"/>
        </w:rPr>
        <w:t>U</w:t>
      </w:r>
      <w:r w:rsidRPr="00AA6549">
        <w:rPr>
          <w:rFonts w:asciiTheme="minorHAnsi" w:eastAsia="Arial" w:hAnsiTheme="minorHAnsi" w:cstheme="minorHAnsi"/>
          <w:b/>
          <w:sz w:val="28"/>
          <w:szCs w:val="28"/>
        </w:rPr>
        <w:t>M</w:t>
      </w:r>
      <w:r w:rsidRPr="00AA6549">
        <w:rPr>
          <w:rFonts w:asciiTheme="minorHAnsi" w:eastAsia="Arial" w:hAnsiTheme="minorHAnsi" w:cstheme="minorHAnsi"/>
          <w:b/>
          <w:spacing w:val="32"/>
          <w:sz w:val="28"/>
          <w:szCs w:val="28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12"/>
          <w:sz w:val="28"/>
          <w:szCs w:val="28"/>
        </w:rPr>
        <w:t>VITAE</w:t>
      </w:r>
    </w:p>
    <w:p w14:paraId="0584894A" w14:textId="77777777" w:rsidR="00B071A3" w:rsidRPr="00AA6549" w:rsidRDefault="00B071A3" w:rsidP="00AA6549">
      <w:pPr>
        <w:rPr>
          <w:rFonts w:asciiTheme="minorHAnsi" w:hAnsiTheme="minorHAnsi" w:cstheme="minorHAnsi"/>
          <w:sz w:val="22"/>
          <w:szCs w:val="22"/>
        </w:rPr>
      </w:pPr>
    </w:p>
    <w:p w14:paraId="6142BED5" w14:textId="72D2F893" w:rsidR="00B071A3" w:rsidRPr="00AA6549" w:rsidRDefault="001E45B7" w:rsidP="00AA654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PER</w:t>
      </w:r>
      <w:r w:rsidRPr="00AA654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ONAL</w:t>
      </w:r>
      <w:r w:rsidRPr="00AA654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SUMMARY</w:t>
      </w:r>
    </w:p>
    <w:p w14:paraId="5E0E057D" w14:textId="77777777" w:rsidR="00AA6549" w:rsidRPr="00AA6549" w:rsidRDefault="001E45B7" w:rsidP="00AA6549">
      <w:pPr>
        <w:ind w:left="152"/>
        <w:rPr>
          <w:rFonts w:asciiTheme="minorHAnsi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Su</w:t>
      </w:r>
      <w:r w:rsidR="00AA6549" w:rsidRPr="00AA6549">
        <w:rPr>
          <w:rFonts w:asciiTheme="minorHAnsi" w:hAnsiTheme="minorHAnsi" w:cstheme="minorHAnsi"/>
          <w:sz w:val="22"/>
          <w:szCs w:val="22"/>
        </w:rPr>
        <w:t>Sacha Hurst</w:t>
      </w:r>
    </w:p>
    <w:p w14:paraId="071DA25A" w14:textId="77777777" w:rsidR="00B071A3" w:rsidRPr="00AA6549" w:rsidRDefault="001E45B7" w:rsidP="00AA6549">
      <w:pPr>
        <w:spacing w:before="6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Date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Place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Birth: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J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anuary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22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1964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Alba-l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lia</w:t>
      </w:r>
    </w:p>
    <w:p w14:paraId="16EA1424" w14:textId="77777777" w:rsidR="00B071A3" w:rsidRPr="00AA6549" w:rsidRDefault="001E45B7" w:rsidP="00AA6549">
      <w:pPr>
        <w:spacing w:before="6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Nationali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Romanian</w:t>
      </w:r>
    </w:p>
    <w:p w14:paraId="2D135A75" w14:textId="77777777" w:rsidR="00B071A3" w:rsidRPr="00AA6549" w:rsidRDefault="001E45B7" w:rsidP="00AA6549">
      <w:pPr>
        <w:spacing w:before="6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Civi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statu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marrie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child</w:t>
      </w:r>
    </w:p>
    <w:p w14:paraId="499B796D" w14:textId="77777777" w:rsidR="00B071A3" w:rsidRPr="00AA6549" w:rsidRDefault="00B071A3" w:rsidP="00AA6549">
      <w:pPr>
        <w:rPr>
          <w:rFonts w:asciiTheme="minorHAnsi" w:hAnsiTheme="minorHAnsi" w:cstheme="minorHAnsi"/>
          <w:sz w:val="22"/>
          <w:szCs w:val="22"/>
        </w:rPr>
      </w:pPr>
    </w:p>
    <w:p w14:paraId="419252CC" w14:textId="229723BA" w:rsidR="00AA6549" w:rsidRPr="00AA6549" w:rsidRDefault="001E45B7" w:rsidP="00AA6549">
      <w:pPr>
        <w:ind w:left="147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bCs/>
          <w:i/>
          <w:spacing w:val="-6"/>
          <w:sz w:val="22"/>
          <w:szCs w:val="22"/>
        </w:rPr>
        <w:t>Caree</w:t>
      </w:r>
      <w:r w:rsidRPr="00AA6549">
        <w:rPr>
          <w:rFonts w:asciiTheme="minorHAnsi" w:eastAsia="Arial" w:hAnsiTheme="minorHAnsi" w:cstheme="minorHAnsi"/>
          <w:b/>
          <w:bCs/>
          <w:i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b/>
          <w:bCs/>
          <w:i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bCs/>
          <w:i/>
          <w:spacing w:val="-6"/>
          <w:sz w:val="22"/>
          <w:szCs w:val="22"/>
        </w:rPr>
        <w:t>Target</w:t>
      </w:r>
    </w:p>
    <w:p w14:paraId="5B959B29" w14:textId="77777777" w:rsidR="00B071A3" w:rsidRPr="00AA6549" w:rsidRDefault="001E45B7" w:rsidP="00AA6549">
      <w:pPr>
        <w:tabs>
          <w:tab w:val="left" w:pos="860"/>
        </w:tabs>
        <w:ind w:left="867" w:right="288" w:hanging="360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Verdana" w:hAnsiTheme="minorHAnsi" w:cstheme="minorHAnsi"/>
          <w:sz w:val="22"/>
          <w:szCs w:val="22"/>
        </w:rPr>
        <w:t>•</w:t>
      </w:r>
      <w:r w:rsidRPr="00AA6549">
        <w:rPr>
          <w:rFonts w:asciiTheme="minorHAnsi" w:eastAsia="Verdana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Continuou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improv</w:t>
      </w:r>
      <w:r w:rsidRPr="00AA6549">
        <w:rPr>
          <w:rFonts w:asciiTheme="minorHAnsi" w:eastAsia="Arial" w:hAnsiTheme="minorHAnsi" w:cstheme="minorHAnsi"/>
          <w:i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technic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knowledge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wel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pportunit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i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wor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part o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stron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abl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achiev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pr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pose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targe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quali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perfor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nce</w:t>
      </w:r>
    </w:p>
    <w:p w14:paraId="156E4DA9" w14:textId="77777777" w:rsidR="00B071A3" w:rsidRPr="00AA6549" w:rsidRDefault="00B071A3" w:rsidP="00AA654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5D0F797" w14:textId="1B426805" w:rsidR="00B071A3" w:rsidRPr="00AA6549" w:rsidRDefault="001E45B7" w:rsidP="00AA6549">
      <w:pPr>
        <w:ind w:left="147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bCs/>
          <w:i/>
          <w:spacing w:val="-6"/>
          <w:sz w:val="22"/>
          <w:szCs w:val="22"/>
        </w:rPr>
        <w:t>Expertise</w:t>
      </w:r>
    </w:p>
    <w:p w14:paraId="2F8791D1" w14:textId="5D9D4C4D" w:rsidR="00B071A3" w:rsidRPr="00AA6549" w:rsidRDefault="001E45B7" w:rsidP="00AA6549">
      <w:pPr>
        <w:tabs>
          <w:tab w:val="left" w:pos="860"/>
        </w:tabs>
        <w:ind w:left="867" w:right="325" w:hanging="360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Verdana" w:hAnsiTheme="minorHAnsi" w:cstheme="minorHAnsi"/>
          <w:sz w:val="22"/>
          <w:szCs w:val="22"/>
        </w:rPr>
        <w:t>•</w:t>
      </w:r>
      <w:r w:rsidRPr="00AA6549">
        <w:rPr>
          <w:rFonts w:asciiTheme="minorHAnsi" w:eastAsia="Verdana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Technical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i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Ste</w:t>
      </w:r>
      <w:r w:rsidRPr="00AA6549">
        <w:rPr>
          <w:rFonts w:asciiTheme="minorHAnsi" w:eastAsia="Arial" w:hAnsiTheme="minorHAnsi" w:cstheme="minorHAnsi"/>
          <w:i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turbine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AA6549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w w:val="98"/>
          <w:sz w:val="22"/>
          <w:szCs w:val="22"/>
        </w:rPr>
        <w:t>Centrifugal-typ</w:t>
      </w:r>
      <w:r w:rsidRPr="00AA6549">
        <w:rPr>
          <w:rFonts w:asciiTheme="minorHAnsi" w:eastAsia="Arial" w:hAnsiTheme="minorHAnsi" w:cstheme="minorHAnsi"/>
          <w:i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4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pist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co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pressors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Singl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i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ulti-stage p</w:t>
      </w:r>
      <w:r w:rsidRPr="00AA6549">
        <w:rPr>
          <w:rFonts w:asciiTheme="minorHAnsi" w:eastAsia="Arial" w:hAnsiTheme="minorHAnsi" w:cstheme="minorHAnsi"/>
          <w:i/>
          <w:spacing w:val="-5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ps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Ai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Blowers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Fans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Reducers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i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etc.</w:t>
      </w:r>
    </w:p>
    <w:p w14:paraId="7EF1B924" w14:textId="77777777" w:rsidR="00B071A3" w:rsidRPr="00AA6549" w:rsidRDefault="001E45B7" w:rsidP="00AA6549">
      <w:pPr>
        <w:ind w:left="50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Training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i/>
          <w:spacing w:val="-7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ustria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anage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i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pacing w:val="-6"/>
          <w:sz w:val="22"/>
          <w:szCs w:val="22"/>
        </w:rPr>
        <w:t>Training</w:t>
      </w:r>
    </w:p>
    <w:p w14:paraId="1A589F74" w14:textId="77777777" w:rsidR="00B071A3" w:rsidRPr="00AA6549" w:rsidRDefault="00B071A3" w:rsidP="00AA654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E9E4E7" w14:textId="77777777" w:rsidR="00B071A3" w:rsidRPr="00AA6549" w:rsidRDefault="001E45B7" w:rsidP="00AA654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EX</w:t>
      </w:r>
      <w:r w:rsidRPr="00AA654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ERIENCE</w:t>
      </w:r>
    </w:p>
    <w:p w14:paraId="2BFF61DD" w14:textId="77777777" w:rsidR="00B071A3" w:rsidRPr="00AA6549" w:rsidRDefault="001E45B7" w:rsidP="00AA6549">
      <w:pPr>
        <w:spacing w:before="11"/>
        <w:ind w:left="52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Ja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uar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201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prezent</w:t>
      </w:r>
    </w:p>
    <w:p w14:paraId="7F5A1CFE" w14:textId="77777777" w:rsidR="00B071A3" w:rsidRPr="00AA6549" w:rsidRDefault="001E45B7" w:rsidP="00AA6549">
      <w:pPr>
        <w:spacing w:before="11"/>
        <w:ind w:left="52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Positio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Chi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ec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ani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er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ons</w:t>
      </w:r>
    </w:p>
    <w:p w14:paraId="3F1747F1" w14:textId="77777777" w:rsidR="00B071A3" w:rsidRPr="00AA6549" w:rsidRDefault="001E45B7" w:rsidP="00AA6549">
      <w:pPr>
        <w:spacing w:before="11"/>
        <w:ind w:left="51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Co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am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cat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Oltch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roc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emi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vis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Bra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u-Pi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esti</w:t>
      </w:r>
    </w:p>
    <w:p w14:paraId="7B2FB234" w14:textId="77777777" w:rsidR="00B071A3" w:rsidRPr="00AA6549" w:rsidRDefault="00B071A3" w:rsidP="00AA654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FD463EF" w14:textId="77777777" w:rsidR="00B071A3" w:rsidRPr="00AA6549" w:rsidRDefault="001E45B7" w:rsidP="00AA6549">
      <w:pPr>
        <w:ind w:left="51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activities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responsibilities:</w:t>
      </w:r>
    </w:p>
    <w:p w14:paraId="420AA928" w14:textId="77777777" w:rsidR="00B071A3" w:rsidRPr="00AA6549" w:rsidRDefault="001E45B7" w:rsidP="00AA6549">
      <w:pPr>
        <w:spacing w:before="25"/>
        <w:ind w:left="824" w:right="32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posi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repor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direc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ag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er.</w:t>
      </w:r>
    </w:p>
    <w:p w14:paraId="2E083B93" w14:textId="77777777" w:rsidR="00B071A3" w:rsidRPr="00AA6549" w:rsidRDefault="001E45B7" w:rsidP="00AA6549">
      <w:pPr>
        <w:spacing w:before="25"/>
        <w:ind w:left="824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Coordina</w:t>
      </w:r>
      <w:r w:rsidRPr="00AA6549">
        <w:rPr>
          <w:rFonts w:asciiTheme="minorHAnsi" w:eastAsia="Arial" w:hAnsiTheme="minorHAnsi" w:cstheme="minorHAnsi"/>
          <w:sz w:val="22"/>
          <w:szCs w:val="22"/>
        </w:rPr>
        <w:t>te</w:t>
      </w:r>
      <w:r w:rsidRPr="00AA65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curren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ntenanc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ctivit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over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aul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prep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revi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win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g,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monitori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appr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vin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serv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ider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facilitie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withi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the Petroch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mi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Divisio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Brad</w:t>
      </w:r>
      <w:r w:rsidRPr="00AA6549">
        <w:rPr>
          <w:rFonts w:asciiTheme="minorHAnsi" w:eastAsia="Arial" w:hAnsiTheme="minorHAnsi" w:cstheme="minorHAnsi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Olt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him</w:t>
      </w:r>
    </w:p>
    <w:p w14:paraId="0CE23A4A" w14:textId="77777777" w:rsidR="00B071A3" w:rsidRPr="00AA6549" w:rsidRDefault="001E45B7" w:rsidP="00AA6549">
      <w:pPr>
        <w:spacing w:before="15"/>
        <w:ind w:left="824" w:right="7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Organiz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nd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nito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placin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ord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spar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part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curre</w:t>
      </w:r>
      <w:r w:rsidRPr="00AA6549">
        <w:rPr>
          <w:rFonts w:asciiTheme="minorHAnsi" w:eastAsia="Arial" w:hAnsiTheme="minorHAnsi" w:cstheme="minorHAnsi"/>
          <w:sz w:val="22"/>
          <w:szCs w:val="22"/>
        </w:rPr>
        <w:t>nt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repair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nd over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auls</w:t>
      </w:r>
    </w:p>
    <w:p w14:paraId="5DE2F216" w14:textId="77777777" w:rsidR="00B071A3" w:rsidRPr="00AA6549" w:rsidRDefault="001E45B7" w:rsidP="00AA6549">
      <w:pPr>
        <w:spacing w:before="14"/>
        <w:ind w:left="824" w:right="7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Kee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ide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ce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analyz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endors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order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rece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fro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t’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depar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nts;</w:t>
      </w:r>
    </w:p>
    <w:p w14:paraId="666E2196" w14:textId="77777777" w:rsidR="00B071A3" w:rsidRPr="00AA6549" w:rsidRDefault="001E45B7" w:rsidP="00AA6549">
      <w:pPr>
        <w:spacing w:before="25"/>
        <w:ind w:left="824" w:right="2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Analyz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appr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spar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part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necessary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receive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fr</w:t>
      </w:r>
      <w:r w:rsidRPr="00AA6549">
        <w:rPr>
          <w:rFonts w:asciiTheme="minorHAnsi" w:eastAsia="Arial" w:hAnsiTheme="minorHAnsi" w:cstheme="minorHAnsi"/>
          <w:sz w:val="22"/>
          <w:szCs w:val="22"/>
        </w:rPr>
        <w:t>om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unit’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partments;</w:t>
      </w:r>
    </w:p>
    <w:p w14:paraId="2A0B7167" w14:textId="77777777" w:rsidR="00B071A3" w:rsidRPr="00AA6549" w:rsidRDefault="001E45B7" w:rsidP="00AA6549">
      <w:pPr>
        <w:spacing w:before="24"/>
        <w:ind w:left="824" w:right="23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Appr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rhaul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plan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receiv</w:t>
      </w:r>
      <w:r w:rsidRPr="00AA6549">
        <w:rPr>
          <w:rFonts w:asciiTheme="minorHAnsi" w:eastAsia="Arial" w:hAnsiTheme="minorHAnsi" w:cstheme="minorHAnsi"/>
          <w:sz w:val="22"/>
          <w:szCs w:val="22"/>
        </w:rPr>
        <w:t>ed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fro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unit’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depar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ent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;</w:t>
      </w:r>
    </w:p>
    <w:p w14:paraId="140A4434" w14:textId="77777777" w:rsidR="00B071A3" w:rsidRPr="00AA6549" w:rsidRDefault="001E45B7" w:rsidP="00AA6549">
      <w:pPr>
        <w:spacing w:before="25"/>
        <w:ind w:left="824" w:right="73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Analyz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nd</w:t>
      </w:r>
      <w:r w:rsidRPr="00AA654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appr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nquire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eive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mpletio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work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AA6549">
        <w:rPr>
          <w:rFonts w:asciiTheme="minorHAnsi" w:eastAsia="Arial" w:hAnsiTheme="minorHAnsi" w:cstheme="minorHAnsi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uire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by</w:t>
      </w:r>
      <w:r w:rsidRPr="00AA654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unit’s depar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ent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;</w:t>
      </w:r>
    </w:p>
    <w:p w14:paraId="68E732D0" w14:textId="77777777" w:rsidR="00B071A3" w:rsidRPr="00AA6549" w:rsidRDefault="001E45B7" w:rsidP="00AA6549">
      <w:pPr>
        <w:spacing w:before="14"/>
        <w:ind w:left="824" w:right="4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AA65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Analyz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appr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receiv</w:t>
      </w:r>
      <w:r w:rsidRPr="00AA6549">
        <w:rPr>
          <w:rFonts w:asciiTheme="minorHAnsi" w:eastAsia="Arial" w:hAnsiTheme="minorHAnsi" w:cstheme="minorHAnsi"/>
          <w:sz w:val="22"/>
          <w:szCs w:val="22"/>
        </w:rPr>
        <w:t>ed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fro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firm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specialize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mainte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works</w:t>
      </w:r>
    </w:p>
    <w:p w14:paraId="0895510C" w14:textId="77777777" w:rsidR="00B071A3" w:rsidRPr="00AA6549" w:rsidRDefault="001E45B7" w:rsidP="00AA6549">
      <w:pPr>
        <w:spacing w:before="24"/>
        <w:ind w:left="824" w:right="70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Collaborate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with</w:t>
      </w:r>
      <w:r w:rsidRPr="00AA65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firms</w:t>
      </w:r>
      <w:r w:rsidRPr="00AA65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specialized</w:t>
      </w:r>
      <w:r w:rsidRPr="00AA654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repairs,</w:t>
      </w:r>
      <w:r w:rsidRPr="00AA654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spare</w:t>
      </w:r>
      <w:r w:rsidRPr="00AA654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parts</w:t>
      </w:r>
      <w:r w:rsidRPr="00AA654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maintenance,</w:t>
      </w:r>
      <w:r w:rsidRPr="00AA654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af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er analyzing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offers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rec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ived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estimates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z w:val="22"/>
          <w:szCs w:val="22"/>
        </w:rPr>
        <w:t>repared.</w:t>
      </w:r>
    </w:p>
    <w:p w14:paraId="6352FA05" w14:textId="77777777" w:rsidR="00B071A3" w:rsidRPr="00AA6549" w:rsidRDefault="001E45B7" w:rsidP="00AA6549">
      <w:pPr>
        <w:spacing w:before="14"/>
        <w:ind w:left="824" w:right="7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Analyze</w:t>
      </w:r>
      <w:r w:rsidRPr="00AA65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approve</w:t>
      </w:r>
      <w:r w:rsidRPr="00AA65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echnical</w:t>
      </w:r>
      <w:r w:rsidRPr="00AA65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z w:val="22"/>
          <w:szCs w:val="22"/>
        </w:rPr>
        <w:t>ers</w:t>
      </w:r>
      <w:r w:rsidRPr="00AA654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plan,</w:t>
      </w:r>
      <w:r w:rsidRPr="00AA65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monitor</w:t>
      </w:r>
      <w:r w:rsidRPr="00AA65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control</w:t>
      </w:r>
      <w:r w:rsidRPr="00AA65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current</w:t>
      </w:r>
      <w:r w:rsidRPr="00AA65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future budget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z w:val="22"/>
          <w:szCs w:val="22"/>
        </w:rPr>
        <w:t>nits’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repair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works.</w:t>
      </w:r>
    </w:p>
    <w:p w14:paraId="014E88A8" w14:textId="77777777" w:rsidR="00B071A3" w:rsidRPr="00AA6549" w:rsidRDefault="001E45B7" w:rsidP="00AA6549">
      <w:pPr>
        <w:spacing w:before="14"/>
        <w:ind w:left="824" w:right="7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Coordinate and</w:t>
      </w:r>
      <w:r w:rsidRPr="00AA65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resolve</w:t>
      </w:r>
      <w:r w:rsidRPr="00AA65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technical</w:t>
      </w:r>
      <w:r w:rsidRPr="00AA65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issues</w:t>
      </w:r>
      <w:r w:rsidRPr="00AA65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all</w:t>
      </w:r>
      <w:r w:rsidRPr="00AA65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maintenance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works</w:t>
      </w:r>
      <w:r w:rsidRPr="00AA65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petrochemical activity</w:t>
      </w:r>
    </w:p>
    <w:p w14:paraId="3CDD4BA8" w14:textId="77777777" w:rsidR="00B071A3" w:rsidRPr="00AA6549" w:rsidRDefault="001E45B7" w:rsidP="00AA6549">
      <w:pPr>
        <w:spacing w:before="16"/>
        <w:ind w:left="824" w:right="1167"/>
        <w:jc w:val="both"/>
        <w:rPr>
          <w:rFonts w:asciiTheme="minorHAnsi" w:eastAsia="Arial" w:hAnsiTheme="minorHAnsi" w:cstheme="minorHAnsi"/>
          <w:sz w:val="22"/>
          <w:szCs w:val="22"/>
        </w:rPr>
        <w:sectPr w:rsidR="00B071A3" w:rsidRPr="00AA6549">
          <w:footerReference w:type="default" r:id="rId7"/>
          <w:pgSz w:w="12240" w:h="15840"/>
          <w:pgMar w:top="880" w:right="1140" w:bottom="280" w:left="1600" w:header="0" w:footer="944" w:gutter="0"/>
          <w:pgNumType w:start="1"/>
          <w:cols w:space="720"/>
        </w:sect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Monitor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compliance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with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legal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ov</w:t>
      </w:r>
      <w:r w:rsidRPr="00AA6549">
        <w:rPr>
          <w:rFonts w:asciiTheme="minorHAnsi" w:eastAsia="Arial" w:hAnsiTheme="minorHAnsi" w:cstheme="minorHAnsi"/>
          <w:sz w:val="22"/>
          <w:szCs w:val="22"/>
        </w:rPr>
        <w:t>isions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z w:val="22"/>
          <w:szCs w:val="22"/>
        </w:rPr>
        <w:t>etrochemical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equipment</w:t>
      </w:r>
    </w:p>
    <w:p w14:paraId="10AC2F79" w14:textId="77777777" w:rsidR="00B071A3" w:rsidRPr="00AA6549" w:rsidRDefault="001E45B7" w:rsidP="00AA6549">
      <w:pPr>
        <w:tabs>
          <w:tab w:val="left" w:pos="1160"/>
        </w:tabs>
        <w:spacing w:before="74"/>
        <w:ind w:left="1130" w:right="1234" w:hanging="30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>Search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solu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ions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improving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li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z w:val="22"/>
          <w:szCs w:val="22"/>
        </w:rPr>
        <w:t>etime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equipment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average duration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between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repair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works</w:t>
      </w:r>
    </w:p>
    <w:p w14:paraId="38A5DFD1" w14:textId="77777777" w:rsidR="00B071A3" w:rsidRPr="00AA6549" w:rsidRDefault="001E45B7" w:rsidP="00AA6549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Technical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ssista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ce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investment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projects</w:t>
      </w:r>
    </w:p>
    <w:p w14:paraId="4E882ADE" w14:textId="77777777" w:rsidR="00B071A3" w:rsidRPr="00AA6549" w:rsidRDefault="001E45B7" w:rsidP="00AA6549">
      <w:pPr>
        <w:spacing w:before="25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Coordination,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instruc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trai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A6549">
        <w:rPr>
          <w:rFonts w:asciiTheme="minorHAnsi" w:eastAsia="Arial" w:hAnsiTheme="minorHAnsi" w:cstheme="minorHAnsi"/>
          <w:sz w:val="22"/>
          <w:szCs w:val="22"/>
        </w:rPr>
        <w:t>ng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subor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z w:val="22"/>
          <w:szCs w:val="22"/>
        </w:rPr>
        <w:t>inates</w:t>
      </w:r>
    </w:p>
    <w:p w14:paraId="58E16D99" w14:textId="77777777" w:rsidR="00B071A3" w:rsidRPr="00AA6549" w:rsidRDefault="001E45B7" w:rsidP="00AA6549">
      <w:pPr>
        <w:tabs>
          <w:tab w:val="left" w:pos="1160"/>
        </w:tabs>
        <w:spacing w:before="25"/>
        <w:ind w:left="1130" w:right="1552" w:hanging="30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>Ensure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compliance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with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legal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requir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ments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regulations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egarding quality,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security,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environme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t,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accident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z w:val="22"/>
          <w:szCs w:val="22"/>
        </w:rPr>
        <w:t>revention</w:t>
      </w:r>
    </w:p>
    <w:p w14:paraId="5B367673" w14:textId="77777777" w:rsidR="00B071A3" w:rsidRPr="00AA6549" w:rsidRDefault="001E45B7" w:rsidP="00AA654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Number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subordinates: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31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(10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engineers,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technician,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20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workers)</w:t>
      </w:r>
    </w:p>
    <w:p w14:paraId="536AFAE2" w14:textId="77777777" w:rsidR="00B071A3" w:rsidRPr="00AA6549" w:rsidRDefault="00B071A3" w:rsidP="00AA654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A279986" w14:textId="77777777" w:rsidR="00B071A3" w:rsidRPr="00AA6549" w:rsidRDefault="001E45B7" w:rsidP="00AA6549">
      <w:pPr>
        <w:ind w:left="23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cembe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b/>
          <w:spacing w:val="-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2009</w:t>
      </w:r>
    </w:p>
    <w:p w14:paraId="6C399952" w14:textId="77777777" w:rsidR="00B071A3" w:rsidRPr="00AA6549" w:rsidRDefault="001E45B7" w:rsidP="00AA6549">
      <w:pPr>
        <w:spacing w:before="11"/>
        <w:ind w:left="183" w:right="34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Positi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me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ns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ct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on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rv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ces</w:t>
      </w:r>
    </w:p>
    <w:p w14:paraId="78BBD15A" w14:textId="77777777" w:rsidR="00B071A3" w:rsidRPr="00AA6549" w:rsidRDefault="001E45B7" w:rsidP="00AA6549">
      <w:pPr>
        <w:spacing w:before="11"/>
        <w:ind w:left="180" w:right="33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Com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nam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oc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tio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OMV-Petro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S.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Arpechi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w w:val="99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itesti</w:t>
      </w:r>
    </w:p>
    <w:p w14:paraId="585B5F8E" w14:textId="77777777" w:rsidR="00B071A3" w:rsidRPr="00AA6549" w:rsidRDefault="00B071A3" w:rsidP="00AA654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46DC026" w14:textId="77777777" w:rsidR="00B071A3" w:rsidRPr="00AA6549" w:rsidRDefault="001E45B7" w:rsidP="00AA6549">
      <w:pPr>
        <w:ind w:left="23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activities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responsibilities:</w:t>
      </w:r>
    </w:p>
    <w:p w14:paraId="41714B6B" w14:textId="77777777" w:rsidR="00B071A3" w:rsidRPr="00AA6549" w:rsidRDefault="00B071A3" w:rsidP="00AA65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2672B01" w14:textId="77777777" w:rsidR="00B071A3" w:rsidRPr="00AA6549" w:rsidRDefault="001E45B7" w:rsidP="00AA6549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posi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repor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Manager.</w:t>
      </w:r>
    </w:p>
    <w:p w14:paraId="3AE984C1" w14:textId="77777777" w:rsidR="00B071A3" w:rsidRPr="00AA6549" w:rsidRDefault="001E45B7" w:rsidP="00AA6549">
      <w:pPr>
        <w:tabs>
          <w:tab w:val="left" w:pos="1180"/>
        </w:tabs>
        <w:spacing w:before="24"/>
        <w:ind w:left="1184" w:right="64" w:hanging="33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Coordin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A654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provid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A654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sol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tio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654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A65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A65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enanc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work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A654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A65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petrochemica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it</w:t>
      </w:r>
    </w:p>
    <w:p w14:paraId="2B96AD37" w14:textId="77777777" w:rsidR="00B071A3" w:rsidRPr="00AA6549" w:rsidRDefault="001E45B7" w:rsidP="00AA6549">
      <w:pPr>
        <w:spacing w:before="14"/>
        <w:ind w:left="853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Monito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compli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ga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provision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equipmen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etr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mica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nit</w:t>
      </w:r>
    </w:p>
    <w:p w14:paraId="4E7FED4C" w14:textId="77777777" w:rsidR="00B071A3" w:rsidRPr="00AA6549" w:rsidRDefault="001E45B7" w:rsidP="00AA6549">
      <w:pPr>
        <w:spacing w:before="25"/>
        <w:ind w:left="853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Plan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cont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curre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utur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udge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CBF600B" w14:textId="77777777" w:rsidR="00B071A3" w:rsidRPr="00AA6549" w:rsidRDefault="001E45B7" w:rsidP="00AA6549">
      <w:pPr>
        <w:tabs>
          <w:tab w:val="left" w:pos="1160"/>
        </w:tabs>
        <w:spacing w:before="24"/>
        <w:ind w:left="1130" w:right="1234" w:hanging="30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>Search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solu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ions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improving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li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z w:val="22"/>
          <w:szCs w:val="22"/>
        </w:rPr>
        <w:t>etime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equipment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average duration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between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repair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works</w:t>
      </w:r>
    </w:p>
    <w:p w14:paraId="74D43AE4" w14:textId="77777777" w:rsidR="00B071A3" w:rsidRPr="00AA6549" w:rsidRDefault="001E45B7" w:rsidP="00AA6549">
      <w:pPr>
        <w:tabs>
          <w:tab w:val="left" w:pos="1180"/>
        </w:tabs>
        <w:spacing w:before="1"/>
        <w:ind w:left="1184" w:right="70" w:hanging="33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Provid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nic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assist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quis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tio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epartmen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procu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uipmen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and dev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verif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omp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li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specifica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ions</w:t>
      </w:r>
    </w:p>
    <w:p w14:paraId="0CE4462D" w14:textId="77777777" w:rsidR="00B071A3" w:rsidRPr="00AA6549" w:rsidRDefault="001E45B7" w:rsidP="00AA6549">
      <w:pPr>
        <w:spacing w:before="16"/>
        <w:ind w:left="853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ssista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investmen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ojects</w:t>
      </w:r>
    </w:p>
    <w:p w14:paraId="2C64DDE0" w14:textId="77777777" w:rsidR="00B071A3" w:rsidRPr="00AA6549" w:rsidRDefault="001E45B7" w:rsidP="00AA6549">
      <w:pPr>
        <w:spacing w:before="25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Coordination,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instruc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trai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A6549">
        <w:rPr>
          <w:rFonts w:asciiTheme="minorHAnsi" w:eastAsia="Arial" w:hAnsiTheme="minorHAnsi" w:cstheme="minorHAnsi"/>
          <w:sz w:val="22"/>
          <w:szCs w:val="22"/>
        </w:rPr>
        <w:t>ng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subor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z w:val="22"/>
          <w:szCs w:val="22"/>
        </w:rPr>
        <w:t>inates</w:t>
      </w:r>
    </w:p>
    <w:p w14:paraId="34A0B6B0" w14:textId="77777777" w:rsidR="00B071A3" w:rsidRPr="00AA6549" w:rsidRDefault="001E45B7" w:rsidP="00AA6549">
      <w:pPr>
        <w:tabs>
          <w:tab w:val="left" w:pos="1160"/>
        </w:tabs>
        <w:spacing w:before="25"/>
        <w:ind w:left="1130" w:right="1552" w:hanging="30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>Ensure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compliance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with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legal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requir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ments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regulations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egarding quality,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security,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environme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t,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accident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z w:val="22"/>
          <w:szCs w:val="22"/>
        </w:rPr>
        <w:t>revention</w:t>
      </w:r>
    </w:p>
    <w:p w14:paraId="148D4F63" w14:textId="77777777" w:rsidR="00B071A3" w:rsidRPr="00AA6549" w:rsidRDefault="001E45B7" w:rsidP="00AA654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Number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subordinates: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21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(15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engineers,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4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technicians,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workers)</w:t>
      </w:r>
    </w:p>
    <w:p w14:paraId="0C2B4D74" w14:textId="77777777" w:rsidR="00B071A3" w:rsidRPr="00AA6549" w:rsidRDefault="00B071A3" w:rsidP="00AA654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4470F5D" w14:textId="77777777" w:rsidR="00B071A3" w:rsidRPr="00AA6549" w:rsidRDefault="001E45B7" w:rsidP="00AA654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Au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us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200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AA6549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Decembe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08</w:t>
      </w:r>
    </w:p>
    <w:p w14:paraId="652553C6" w14:textId="77777777" w:rsidR="00B071A3" w:rsidRPr="00AA6549" w:rsidRDefault="001E45B7" w:rsidP="00AA6549">
      <w:pPr>
        <w:spacing w:before="11"/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Positio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ep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tm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–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ip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</w:p>
    <w:p w14:paraId="640BCFD5" w14:textId="77777777" w:rsidR="00B071A3" w:rsidRPr="00AA6549" w:rsidRDefault="001E45B7" w:rsidP="00AA6549">
      <w:pPr>
        <w:spacing w:before="11"/>
        <w:ind w:left="75" w:right="34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Co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am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cat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OMV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tr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.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Ar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w w:val="99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0"/>
          <w:w w:val="99"/>
          <w:sz w:val="22"/>
          <w:szCs w:val="22"/>
        </w:rPr>
        <w:t>te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w w:val="99"/>
          <w:sz w:val="22"/>
          <w:szCs w:val="22"/>
        </w:rPr>
        <w:t>i</w:t>
      </w:r>
    </w:p>
    <w:p w14:paraId="343116B7" w14:textId="77777777" w:rsidR="00B071A3" w:rsidRPr="00AA6549" w:rsidRDefault="00B071A3" w:rsidP="00AA654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413961" w14:textId="77777777" w:rsidR="00B071A3" w:rsidRPr="00AA6549" w:rsidRDefault="00B071A3" w:rsidP="00AA6549">
      <w:pPr>
        <w:rPr>
          <w:rFonts w:asciiTheme="minorHAnsi" w:hAnsiTheme="minorHAnsi" w:cstheme="minorHAnsi"/>
          <w:sz w:val="22"/>
          <w:szCs w:val="22"/>
        </w:rPr>
      </w:pPr>
    </w:p>
    <w:p w14:paraId="13432258" w14:textId="77777777" w:rsidR="00B071A3" w:rsidRPr="00AA6549" w:rsidRDefault="001E45B7" w:rsidP="00AA654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activities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responsibilities:</w:t>
      </w:r>
    </w:p>
    <w:p w14:paraId="11895739" w14:textId="77777777" w:rsidR="00B071A3" w:rsidRPr="00AA6549" w:rsidRDefault="00B071A3" w:rsidP="00AA654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E3E399" w14:textId="77777777" w:rsidR="00B071A3" w:rsidRPr="00AA6549" w:rsidRDefault="00B071A3" w:rsidP="00AA6549">
      <w:pPr>
        <w:rPr>
          <w:rFonts w:asciiTheme="minorHAnsi" w:hAnsiTheme="minorHAnsi" w:cstheme="minorHAnsi"/>
          <w:sz w:val="22"/>
          <w:szCs w:val="22"/>
        </w:rPr>
      </w:pPr>
    </w:p>
    <w:p w14:paraId="2D9F3FC5" w14:textId="77777777" w:rsidR="00B071A3" w:rsidRPr="00AA6549" w:rsidRDefault="001E45B7" w:rsidP="00AA6549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posi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repor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Manager.</w:t>
      </w:r>
    </w:p>
    <w:p w14:paraId="515E4494" w14:textId="77777777" w:rsidR="00B071A3" w:rsidRPr="00AA6549" w:rsidRDefault="001E45B7" w:rsidP="00AA6549">
      <w:pPr>
        <w:spacing w:before="24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Pla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viti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rot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equipment</w:t>
      </w:r>
    </w:p>
    <w:p w14:paraId="2879BDB4" w14:textId="77777777" w:rsidR="00B071A3" w:rsidRPr="00AA6549" w:rsidRDefault="001E45B7" w:rsidP="00AA6549">
      <w:pPr>
        <w:spacing w:before="25"/>
        <w:ind w:left="788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Coordi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repai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rk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fram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wor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contr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ctor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subc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ntractors</w:t>
      </w:r>
    </w:p>
    <w:p w14:paraId="616F775C" w14:textId="77777777" w:rsidR="00B071A3" w:rsidRPr="00AA6549" w:rsidRDefault="001E45B7" w:rsidP="00AA6549">
      <w:pPr>
        <w:tabs>
          <w:tab w:val="left" w:pos="1160"/>
        </w:tabs>
        <w:spacing w:before="25"/>
        <w:ind w:left="1130" w:right="1234" w:hanging="30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>Search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solu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ions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improving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li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z w:val="22"/>
          <w:szCs w:val="22"/>
        </w:rPr>
        <w:t>etime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equipment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the</w:t>
      </w:r>
      <w:r w:rsidRPr="00AA654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average duration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between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repair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works</w:t>
      </w:r>
    </w:p>
    <w:p w14:paraId="0C42DD84" w14:textId="77777777" w:rsidR="00B071A3" w:rsidRPr="00AA6549" w:rsidRDefault="001E45B7" w:rsidP="00AA6549">
      <w:pPr>
        <w:spacing w:before="2"/>
        <w:ind w:left="788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Estimat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spar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part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req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pervis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tivity.</w:t>
      </w:r>
    </w:p>
    <w:p w14:paraId="7C38C34D" w14:textId="77777777" w:rsidR="00B071A3" w:rsidRPr="00AA6549" w:rsidRDefault="001E45B7" w:rsidP="00AA6549">
      <w:pPr>
        <w:spacing w:before="25"/>
        <w:ind w:left="789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Monito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ope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al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rot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at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quipm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</w:p>
    <w:p w14:paraId="28A96393" w14:textId="77777777" w:rsidR="00B071A3" w:rsidRPr="00AA6549" w:rsidRDefault="001E45B7" w:rsidP="00AA6549">
      <w:pPr>
        <w:tabs>
          <w:tab w:val="left" w:pos="1080"/>
        </w:tabs>
        <w:spacing w:before="24"/>
        <w:ind w:left="1070" w:right="1190" w:hanging="28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Develo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speci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ecomme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dati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measure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sul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is monito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ess.</w:t>
      </w:r>
    </w:p>
    <w:p w14:paraId="055DC8F6" w14:textId="77777777" w:rsidR="00B071A3" w:rsidRPr="00AA6549" w:rsidRDefault="001E45B7" w:rsidP="00AA6549">
      <w:pPr>
        <w:tabs>
          <w:tab w:val="left" w:pos="1180"/>
        </w:tabs>
        <w:spacing w:before="1"/>
        <w:ind w:left="1184" w:right="70" w:hanging="33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Provid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nic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assist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quis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tio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epartmen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procu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uipmen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and dev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verif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omp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li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specifica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ions</w:t>
      </w:r>
    </w:p>
    <w:p w14:paraId="79F32E93" w14:textId="77777777" w:rsidR="00B071A3" w:rsidRPr="00AA6549" w:rsidRDefault="001E45B7" w:rsidP="00AA6549">
      <w:pPr>
        <w:tabs>
          <w:tab w:val="left" w:pos="1180"/>
        </w:tabs>
        <w:spacing w:before="16"/>
        <w:ind w:left="1184" w:right="70" w:hanging="331"/>
        <w:rPr>
          <w:rFonts w:asciiTheme="minorHAnsi" w:eastAsia="Arial" w:hAnsiTheme="minorHAnsi" w:cstheme="minorHAnsi"/>
          <w:sz w:val="22"/>
          <w:szCs w:val="22"/>
        </w:rPr>
        <w:sectPr w:rsidR="00B071A3" w:rsidRPr="00AA6549">
          <w:pgSz w:w="12240" w:h="15840"/>
          <w:pgMar w:top="880" w:right="1140" w:bottom="280" w:left="1600" w:header="0" w:footer="944" w:gutter="0"/>
          <w:cols w:space="720"/>
        </w:sectPr>
      </w:pPr>
      <w:r w:rsidRPr="00AA6549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Tech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A65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AA654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A65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pr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j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A6549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rif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A6549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mp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lian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it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AA6549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tec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cal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speci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ica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</w:p>
    <w:p w14:paraId="014EB9DD" w14:textId="77777777" w:rsidR="00B071A3" w:rsidRPr="00AA6549" w:rsidRDefault="001E45B7" w:rsidP="00AA6549">
      <w:pPr>
        <w:tabs>
          <w:tab w:val="left" w:pos="1160"/>
        </w:tabs>
        <w:spacing w:before="80"/>
        <w:ind w:left="1133" w:right="1049" w:hanging="30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lastRenderedPageBreak/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>Ensure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compliance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with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legal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requir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ments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regulations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egarding quality,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work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security,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environme</w:t>
      </w:r>
      <w:r w:rsidRPr="00AA654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accid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nt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prevention</w:t>
      </w:r>
    </w:p>
    <w:p w14:paraId="443CFB86" w14:textId="77777777" w:rsidR="00B071A3" w:rsidRPr="00AA6549" w:rsidRDefault="001E45B7" w:rsidP="00AA6549">
      <w:pPr>
        <w:tabs>
          <w:tab w:val="left" w:pos="1080"/>
        </w:tabs>
        <w:spacing w:before="2"/>
        <w:ind w:left="1129" w:right="1274" w:hanging="33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Develo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as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gar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safet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spar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art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 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SA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system</w:t>
      </w:r>
    </w:p>
    <w:p w14:paraId="728A0BE9" w14:textId="77777777" w:rsidR="00B071A3" w:rsidRPr="00AA6549" w:rsidRDefault="001E45B7" w:rsidP="00AA6549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Pla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viti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quipmen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"Proactive"</w:t>
      </w:r>
    </w:p>
    <w:p w14:paraId="34F7D2D8" w14:textId="77777777" w:rsidR="00B071A3" w:rsidRPr="00AA6549" w:rsidRDefault="001E45B7" w:rsidP="00AA6549">
      <w:pPr>
        <w:spacing w:before="25"/>
        <w:ind w:left="1073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stem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"Failure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stem</w:t>
      </w:r>
    </w:p>
    <w:p w14:paraId="22608336" w14:textId="77777777" w:rsidR="00B071A3" w:rsidRPr="00AA6549" w:rsidRDefault="001E45B7" w:rsidP="00AA6549">
      <w:pPr>
        <w:spacing w:before="25"/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Achiev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jective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rega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SOLOMO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indicat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rs.</w:t>
      </w:r>
    </w:p>
    <w:p w14:paraId="6B9660D1" w14:textId="77777777" w:rsidR="00B071A3" w:rsidRPr="00AA6549" w:rsidRDefault="001E45B7" w:rsidP="00AA6549">
      <w:pPr>
        <w:spacing w:before="24"/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</w:t>
      </w:r>
      <w:r w:rsidRPr="00AA654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Numbe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ordin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tes</w:t>
      </w:r>
      <w:r w:rsidRPr="00AA6549">
        <w:rPr>
          <w:rFonts w:asciiTheme="minorHAnsi" w:eastAsia="Arial" w:hAnsiTheme="minorHAnsi" w:cstheme="minorHAnsi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sz w:val="22"/>
          <w:szCs w:val="22"/>
        </w:rPr>
        <w:t>3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AA6549">
        <w:rPr>
          <w:rFonts w:asciiTheme="minorHAnsi" w:eastAsia="Arial" w:hAnsiTheme="minorHAnsi" w:cstheme="minorHAnsi"/>
          <w:sz w:val="22"/>
          <w:szCs w:val="22"/>
        </w:rPr>
        <w:t>8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+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5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cians)</w:t>
      </w:r>
    </w:p>
    <w:p w14:paraId="030D2698" w14:textId="77777777" w:rsidR="00B071A3" w:rsidRPr="00AA6549" w:rsidRDefault="001E45B7" w:rsidP="00AA6549">
      <w:pPr>
        <w:tabs>
          <w:tab w:val="left" w:pos="1080"/>
        </w:tabs>
        <w:spacing w:before="25"/>
        <w:ind w:left="1073" w:right="1259" w:hanging="28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Achievements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Incre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TB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fro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sz w:val="22"/>
          <w:szCs w:val="22"/>
        </w:rPr>
        <w:t>8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month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04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3</w:t>
      </w:r>
      <w:r w:rsidRPr="00AA6549">
        <w:rPr>
          <w:rFonts w:asciiTheme="minorHAnsi" w:eastAsia="Arial" w:hAnsiTheme="minorHAnsi" w:cstheme="minorHAnsi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nths 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2008</w:t>
      </w:r>
    </w:p>
    <w:p w14:paraId="2A8E41A7" w14:textId="77777777" w:rsidR="00B071A3" w:rsidRPr="00AA6549" w:rsidRDefault="00B071A3" w:rsidP="00AA6549">
      <w:pPr>
        <w:rPr>
          <w:rFonts w:asciiTheme="minorHAnsi" w:hAnsiTheme="minorHAnsi" w:cstheme="minorHAnsi"/>
          <w:sz w:val="22"/>
          <w:szCs w:val="22"/>
        </w:rPr>
      </w:pPr>
    </w:p>
    <w:p w14:paraId="2E79727F" w14:textId="77777777" w:rsidR="00B071A3" w:rsidRPr="00AA6549" w:rsidRDefault="001E45B7" w:rsidP="00AA654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20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1-2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05</w:t>
      </w:r>
    </w:p>
    <w:p w14:paraId="042A3FEB" w14:textId="77777777" w:rsidR="00B071A3" w:rsidRPr="00AA6549" w:rsidRDefault="001E45B7" w:rsidP="00AA6549">
      <w:pPr>
        <w:spacing w:before="11"/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Positio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Dep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me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–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Pred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ct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63E2BC50" w14:textId="77777777" w:rsidR="00B071A3" w:rsidRPr="00AA6549" w:rsidRDefault="001E45B7" w:rsidP="00AA6549">
      <w:pPr>
        <w:spacing w:before="11"/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Co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am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cat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SNP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etro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S.A/Arpechi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Pitesti</w:t>
      </w:r>
    </w:p>
    <w:p w14:paraId="0C5F2DC5" w14:textId="77777777" w:rsidR="00B071A3" w:rsidRPr="00AA6549" w:rsidRDefault="00B071A3" w:rsidP="00AA65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A6B96D7" w14:textId="77777777" w:rsidR="00B071A3" w:rsidRPr="00AA6549" w:rsidRDefault="001E45B7" w:rsidP="00AA654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activities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responsibilities:</w:t>
      </w:r>
    </w:p>
    <w:p w14:paraId="4C867964" w14:textId="77777777" w:rsidR="00B071A3" w:rsidRPr="00AA6549" w:rsidRDefault="00B071A3" w:rsidP="00AA65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DEBCF83" w14:textId="77777777" w:rsidR="00B071A3" w:rsidRPr="00AA6549" w:rsidRDefault="001E45B7" w:rsidP="00AA6549">
      <w:pPr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posi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repor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Manager.</w:t>
      </w:r>
    </w:p>
    <w:p w14:paraId="3A84BACB" w14:textId="77777777" w:rsidR="00B071A3" w:rsidRPr="00AA6549" w:rsidRDefault="001E45B7" w:rsidP="00AA6549">
      <w:pPr>
        <w:tabs>
          <w:tab w:val="left" w:pos="1220"/>
        </w:tabs>
        <w:spacing w:before="25"/>
        <w:ind w:left="1164" w:right="1442" w:hanging="33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Pla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nica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check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schedul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ar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machin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accor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the res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vibratio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asuremen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5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agn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sis</w:t>
      </w:r>
    </w:p>
    <w:p w14:paraId="10FECE4C" w14:textId="77777777" w:rsidR="00B071A3" w:rsidRPr="00AA6549" w:rsidRDefault="001E45B7" w:rsidP="00AA6549">
      <w:pPr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Chec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complianc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wit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str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cti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gardi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op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and</w:t>
      </w:r>
    </w:p>
    <w:p w14:paraId="1A3CF734" w14:textId="77777777" w:rsidR="00B071A3" w:rsidRPr="00AA6549" w:rsidRDefault="001E45B7" w:rsidP="00AA6549">
      <w:pPr>
        <w:spacing w:before="25"/>
        <w:ind w:left="116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mainte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machi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ery</w:t>
      </w:r>
    </w:p>
    <w:p w14:paraId="2FE44535" w14:textId="77777777" w:rsidR="00B071A3" w:rsidRPr="00AA6549" w:rsidRDefault="001E45B7" w:rsidP="00AA6549">
      <w:pPr>
        <w:tabs>
          <w:tab w:val="left" w:pos="1160"/>
        </w:tabs>
        <w:spacing w:before="25"/>
        <w:ind w:left="1164" w:right="1248" w:hanging="33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Participa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analysi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decisio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kin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caused b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distu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banc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uipmen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tha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immi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entl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af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ect 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qui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opl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saf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ty</w:t>
      </w:r>
    </w:p>
    <w:p w14:paraId="633FC863" w14:textId="77777777" w:rsidR="00B071A3" w:rsidRPr="00AA6549" w:rsidRDefault="001E45B7" w:rsidP="00AA6549">
      <w:pPr>
        <w:spacing w:before="1"/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Chec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dat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ab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as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evelo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tatin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machine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</w:p>
    <w:p w14:paraId="20F75868" w14:textId="77777777" w:rsidR="00B071A3" w:rsidRPr="00AA6549" w:rsidRDefault="001E45B7" w:rsidP="00AA6549">
      <w:pPr>
        <w:tabs>
          <w:tab w:val="left" w:pos="1160"/>
        </w:tabs>
        <w:spacing w:before="24"/>
        <w:ind w:left="1165" w:right="1082" w:hanging="33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Verif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complianc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erati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meter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atin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machi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er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the depa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tment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level</w:t>
      </w:r>
    </w:p>
    <w:p w14:paraId="4C074A79" w14:textId="77777777" w:rsidR="00B071A3" w:rsidRPr="00AA6549" w:rsidRDefault="001E45B7" w:rsidP="00AA6549">
      <w:pPr>
        <w:spacing w:before="1"/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Develo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op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ratin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fo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tati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eq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ipment</w:t>
      </w:r>
    </w:p>
    <w:p w14:paraId="4EC0E2BE" w14:textId="77777777" w:rsidR="00B071A3" w:rsidRPr="00AA6549" w:rsidRDefault="001E45B7" w:rsidP="00AA6549">
      <w:pPr>
        <w:spacing w:before="24"/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Chec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reg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rdi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malfunc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dynami</w:t>
      </w:r>
      <w:r w:rsidRPr="00AA6549">
        <w:rPr>
          <w:rFonts w:asciiTheme="minorHAnsi" w:eastAsia="Arial" w:hAnsiTheme="minorHAnsi" w:cstheme="minorHAnsi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equipment</w:t>
      </w:r>
    </w:p>
    <w:p w14:paraId="58C7643F" w14:textId="77777777" w:rsidR="00B071A3" w:rsidRPr="00AA6549" w:rsidRDefault="001E45B7" w:rsidP="00AA6549">
      <w:pPr>
        <w:tabs>
          <w:tab w:val="left" w:pos="1160"/>
        </w:tabs>
        <w:spacing w:before="25"/>
        <w:ind w:left="1109" w:right="1212" w:hanging="282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Develo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ecommenda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ion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measur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base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lts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monito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process.</w:t>
      </w:r>
    </w:p>
    <w:p w14:paraId="745D9AD4" w14:textId="77777777" w:rsidR="00B071A3" w:rsidRPr="00AA6549" w:rsidRDefault="001E45B7" w:rsidP="00AA6549">
      <w:pPr>
        <w:ind w:left="82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Numbe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subordinat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sz w:val="22"/>
          <w:szCs w:val="22"/>
        </w:rPr>
        <w:t>5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(1</w:t>
      </w:r>
      <w:r w:rsidRPr="00AA6549">
        <w:rPr>
          <w:rFonts w:asciiTheme="minorHAnsi" w:eastAsia="Arial" w:hAnsiTheme="minorHAnsi" w:cstheme="minorHAnsi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engi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eer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+</w:t>
      </w:r>
      <w:r w:rsidRPr="00AA6549">
        <w:rPr>
          <w:rFonts w:asciiTheme="minorHAnsi" w:eastAsia="Arial" w:hAnsiTheme="minorHAnsi" w:cstheme="minorHAnsi"/>
          <w:sz w:val="22"/>
          <w:szCs w:val="22"/>
        </w:rPr>
        <w:t>5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nicia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s)</w:t>
      </w:r>
    </w:p>
    <w:p w14:paraId="46099DF8" w14:textId="77777777" w:rsidR="00B071A3" w:rsidRPr="00AA6549" w:rsidRDefault="00B071A3" w:rsidP="00AA654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9FDFCBF" w14:textId="77777777" w:rsidR="00B071A3" w:rsidRPr="00AA6549" w:rsidRDefault="001E45B7" w:rsidP="00AA654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99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01</w:t>
      </w:r>
    </w:p>
    <w:p w14:paraId="1FD61A6F" w14:textId="77777777" w:rsidR="00B071A3" w:rsidRPr="00AA6549" w:rsidRDefault="001E45B7" w:rsidP="00AA6549">
      <w:pPr>
        <w:spacing w:before="11"/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Positio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10"/>
          <w:w w:val="9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8"/>
          <w:w w:val="9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b/>
          <w:spacing w:val="-8"/>
          <w:w w:val="99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8"/>
          <w:w w:val="99"/>
          <w:sz w:val="22"/>
          <w:szCs w:val="22"/>
        </w:rPr>
        <w:t>ee</w:t>
      </w:r>
      <w:r w:rsidRPr="00AA6549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b/>
          <w:spacing w:val="-17"/>
          <w:w w:val="9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Pred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ct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73C0CF4A" w14:textId="77777777" w:rsidR="00B071A3" w:rsidRPr="00AA6549" w:rsidRDefault="001E45B7" w:rsidP="00AA6549">
      <w:pPr>
        <w:spacing w:before="11"/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Co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am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cat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SNP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etro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S.A/Arpechi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Pitesti</w:t>
      </w:r>
    </w:p>
    <w:p w14:paraId="46DD4836" w14:textId="77777777" w:rsidR="00B071A3" w:rsidRPr="00AA6549" w:rsidRDefault="00B071A3" w:rsidP="00AA654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28230C" w14:textId="77777777" w:rsidR="00B071A3" w:rsidRPr="00AA6549" w:rsidRDefault="001E45B7" w:rsidP="00AA6549">
      <w:pPr>
        <w:ind w:left="170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Main</w:t>
      </w:r>
      <w:r w:rsidRPr="00AA65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activities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responsibilities:</w:t>
      </w:r>
    </w:p>
    <w:p w14:paraId="48D55E9F" w14:textId="77777777" w:rsidR="00B071A3" w:rsidRPr="00AA6549" w:rsidRDefault="00B071A3" w:rsidP="00AA654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9BDCBE" w14:textId="77777777" w:rsidR="00B071A3" w:rsidRPr="00AA6549" w:rsidRDefault="001E45B7" w:rsidP="00AA6549">
      <w:pPr>
        <w:ind w:left="89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Thi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posi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repor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w w:val="99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rt</w:t>
      </w:r>
      <w:r w:rsidRPr="00AA6549">
        <w:rPr>
          <w:rFonts w:asciiTheme="minorHAnsi" w:eastAsia="Arial" w:hAnsiTheme="minorHAnsi" w:cstheme="minorHAnsi"/>
          <w:spacing w:val="-9"/>
          <w:w w:val="99"/>
          <w:sz w:val="22"/>
          <w:szCs w:val="22"/>
        </w:rPr>
        <w:t>me</w:t>
      </w:r>
      <w:r w:rsidRPr="00AA6549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–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ed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ct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Mai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</w:p>
    <w:p w14:paraId="42703CD7" w14:textId="77777777" w:rsidR="00B071A3" w:rsidRPr="00AA6549" w:rsidRDefault="001E45B7" w:rsidP="00AA6549">
      <w:pPr>
        <w:spacing w:before="22"/>
        <w:ind w:left="89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oll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1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ra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io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na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ti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uipm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</w:p>
    <w:p w14:paraId="66DAD972" w14:textId="77777777" w:rsidR="00B071A3" w:rsidRPr="00AA6549" w:rsidRDefault="001E45B7" w:rsidP="00AA6549">
      <w:pPr>
        <w:spacing w:before="20"/>
        <w:ind w:left="89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Pre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ar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rt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re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ardi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op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fu</w:t>
      </w:r>
      <w:r w:rsidRPr="00AA6549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on</w:t>
      </w:r>
      <w:r w:rsidRPr="00AA6549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q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ip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</w:p>
    <w:p w14:paraId="74D4E658" w14:textId="77777777" w:rsidR="00B071A3" w:rsidRPr="00AA6549" w:rsidRDefault="001E45B7" w:rsidP="00AA6549">
      <w:pPr>
        <w:tabs>
          <w:tab w:val="left" w:pos="1240"/>
        </w:tabs>
        <w:spacing w:before="24"/>
        <w:ind w:left="1232" w:right="1143" w:hanging="33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Develo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ecommenda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ion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8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measur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base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res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lts 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nito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process.</w:t>
      </w:r>
    </w:p>
    <w:p w14:paraId="2695A872" w14:textId="77777777" w:rsidR="00B071A3" w:rsidRPr="00AA6549" w:rsidRDefault="00B071A3" w:rsidP="00AA654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6BD53C" w14:textId="77777777" w:rsidR="00B071A3" w:rsidRPr="00AA6549" w:rsidRDefault="001E45B7" w:rsidP="00AA654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t>Dates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98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AA6549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1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9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92</w:t>
      </w:r>
    </w:p>
    <w:p w14:paraId="01E04501" w14:textId="77777777" w:rsidR="00B071A3" w:rsidRPr="00AA6549" w:rsidRDefault="001E45B7" w:rsidP="00AA6549">
      <w:pPr>
        <w:spacing w:before="11"/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Positio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he</w:t>
      </w: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Me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ha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ne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</w:p>
    <w:p w14:paraId="13C3E18D" w14:textId="77777777" w:rsidR="00B071A3" w:rsidRPr="00AA6549" w:rsidRDefault="001E45B7" w:rsidP="00AA6549">
      <w:pPr>
        <w:spacing w:before="11"/>
        <w:ind w:left="117"/>
        <w:rPr>
          <w:rFonts w:asciiTheme="minorHAnsi" w:eastAsia="Arial" w:hAnsiTheme="minorHAnsi" w:cstheme="minorHAnsi"/>
          <w:sz w:val="22"/>
          <w:szCs w:val="22"/>
        </w:rPr>
        <w:sectPr w:rsidR="00B071A3" w:rsidRPr="00AA6549">
          <w:footerReference w:type="default" r:id="rId8"/>
          <w:pgSz w:w="12240" w:h="15840"/>
          <w:pgMar w:top="1200" w:right="1720" w:bottom="280" w:left="1520" w:header="0" w:footer="822" w:gutter="0"/>
          <w:pgNumType w:start="3"/>
          <w:cols w:space="720"/>
        </w:sectPr>
      </w:pP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Co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am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cat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b/>
          <w:spacing w:val="-8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spacing w:val="-7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ectri</w:t>
      </w:r>
      <w:r w:rsidRPr="00AA6549">
        <w:rPr>
          <w:rFonts w:asciiTheme="minorHAnsi" w:eastAsia="Arial" w:hAnsiTheme="minorHAnsi" w:cstheme="minorHAnsi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tor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mpa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</w:p>
    <w:p w14:paraId="5CB09BD1" w14:textId="77777777" w:rsidR="00B071A3" w:rsidRPr="00AA6549" w:rsidRDefault="001E45B7" w:rsidP="00AA6549">
      <w:pPr>
        <w:spacing w:before="87"/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z w:val="22"/>
          <w:szCs w:val="22"/>
        </w:rPr>
        <w:lastRenderedPageBreak/>
        <w:t>Main</w:t>
      </w:r>
      <w:r w:rsidRPr="00AA654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activities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AA654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responsibilities:</w:t>
      </w:r>
    </w:p>
    <w:p w14:paraId="7E56773D" w14:textId="77777777" w:rsidR="00B071A3" w:rsidRPr="00AA6549" w:rsidRDefault="00B071A3" w:rsidP="00AA654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2968F4" w14:textId="77777777" w:rsidR="00B071A3" w:rsidRPr="00AA6549" w:rsidRDefault="00B071A3" w:rsidP="00AA6549">
      <w:pPr>
        <w:rPr>
          <w:rFonts w:asciiTheme="minorHAnsi" w:hAnsiTheme="minorHAnsi" w:cstheme="minorHAnsi"/>
          <w:sz w:val="22"/>
          <w:szCs w:val="22"/>
        </w:rPr>
      </w:pPr>
    </w:p>
    <w:p w14:paraId="0DAC33FB" w14:textId="77777777" w:rsidR="00B071A3" w:rsidRPr="00AA6549" w:rsidRDefault="001E45B7" w:rsidP="00AA6549">
      <w:pPr>
        <w:tabs>
          <w:tab w:val="left" w:pos="1240"/>
        </w:tabs>
        <w:ind w:left="1240" w:right="494" w:hanging="34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•</w:t>
      </w:r>
      <w:r w:rsidRPr="00AA6549">
        <w:rPr>
          <w:rFonts w:asciiTheme="minorHAnsi" w:eastAsia="Arial" w:hAnsiTheme="minorHAnsi" w:cstheme="minorHAnsi"/>
          <w:sz w:val="22"/>
          <w:szCs w:val="22"/>
        </w:rPr>
        <w:tab/>
        <w:t xml:space="preserve">Develop </w:t>
      </w:r>
      <w:r w:rsidRPr="00AA654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production </w:t>
      </w:r>
      <w:r w:rsidRPr="00AA654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chnology </w:t>
      </w:r>
      <w:r w:rsidRPr="00AA654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A654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various </w:t>
      </w:r>
      <w:r w:rsidRPr="00AA654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ructural </w:t>
      </w:r>
      <w:r w:rsidRPr="00AA654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pa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AA654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A654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lectric motors</w:t>
      </w:r>
    </w:p>
    <w:p w14:paraId="2252E7C5" w14:textId="77777777" w:rsidR="00B071A3" w:rsidRPr="00AA6549" w:rsidRDefault="001E45B7" w:rsidP="00AA6549">
      <w:pPr>
        <w:spacing w:before="19"/>
        <w:ind w:left="89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 xml:space="preserve">•   </w:t>
      </w:r>
      <w:r w:rsidRPr="00AA654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Organize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production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for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series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"zer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of</w:t>
      </w:r>
      <w:r w:rsidRPr="00AA654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various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structural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z w:val="22"/>
          <w:szCs w:val="22"/>
        </w:rPr>
        <w:t>rts</w:t>
      </w:r>
    </w:p>
    <w:p w14:paraId="61924442" w14:textId="77777777" w:rsidR="00B071A3" w:rsidRPr="00AA6549" w:rsidRDefault="00B071A3" w:rsidP="00AA654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351940F" w14:textId="77777777" w:rsidR="00B071A3" w:rsidRPr="00AA6549" w:rsidRDefault="001E45B7" w:rsidP="00AA6549">
      <w:pPr>
        <w:ind w:left="14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>Education</w:t>
      </w:r>
    </w:p>
    <w:p w14:paraId="2BA9D57F" w14:textId="77777777" w:rsidR="00B071A3" w:rsidRPr="00AA6549" w:rsidRDefault="00B071A3" w:rsidP="00AA654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703F02" w14:textId="77777777" w:rsidR="00B071A3" w:rsidRPr="00AA6549" w:rsidRDefault="001E45B7" w:rsidP="00AA6549">
      <w:pPr>
        <w:ind w:left="13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spacing w:val="-6"/>
          <w:sz w:val="22"/>
          <w:szCs w:val="22"/>
        </w:rPr>
        <w:t>Industry</w:t>
      </w:r>
    </w:p>
    <w:p w14:paraId="462DE959" w14:textId="77777777" w:rsidR="00B071A3" w:rsidRPr="00AA6549" w:rsidRDefault="001E45B7" w:rsidP="00AA6549">
      <w:pPr>
        <w:spacing w:before="11"/>
        <w:ind w:left="13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"Balancin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Centrifuga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Machines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-Entek-IR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Mechanalysis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1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Chester/U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-1996</w:t>
      </w:r>
    </w:p>
    <w:p w14:paraId="6A5DC8F5" w14:textId="77777777" w:rsidR="00B071A3" w:rsidRPr="00AA6549" w:rsidRDefault="001E45B7" w:rsidP="00AA6549">
      <w:pPr>
        <w:spacing w:before="20"/>
        <w:ind w:left="136" w:right="968" w:hanging="19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Predictiv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9"/>
          <w:w w:val="98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V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ti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on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Entek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IR</w:t>
      </w:r>
      <w:r w:rsidRPr="00AA6549">
        <w:rPr>
          <w:rFonts w:asciiTheme="minorHAnsi" w:eastAsia="Arial" w:hAnsiTheme="minorHAnsi" w:cstheme="minorHAnsi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Mechan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lysis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Ch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ter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-1996 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Analysi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Evaluatio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Vibrations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Nuclea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ND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Researc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Romania-2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04</w:t>
      </w:r>
    </w:p>
    <w:p w14:paraId="2AF33FBD" w14:textId="77777777" w:rsidR="00B071A3" w:rsidRPr="00AA6549" w:rsidRDefault="001E45B7" w:rsidP="00AA6549">
      <w:pPr>
        <w:ind w:left="126" w:right="1275" w:firstLine="10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Fault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Mechanica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Characteristics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4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Weldin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nstitut,Timis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ara/Romani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-2004 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Mechanica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Seals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Burgmann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Wolfratshausen/Germany-20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0</w:t>
      </w:r>
      <w:r w:rsidRPr="00AA6549">
        <w:rPr>
          <w:rFonts w:asciiTheme="minorHAnsi" w:eastAsia="Arial" w:hAnsiTheme="minorHAnsi" w:cstheme="minorHAnsi"/>
          <w:sz w:val="22"/>
          <w:szCs w:val="22"/>
        </w:rPr>
        <w:t>6</w:t>
      </w:r>
    </w:p>
    <w:p w14:paraId="50E0FC3E" w14:textId="77777777" w:rsidR="00B071A3" w:rsidRPr="00AA6549" w:rsidRDefault="001E45B7" w:rsidP="00AA6549">
      <w:pPr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"Turbi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Compressors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Elliott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Spezia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lt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al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y-2006</w:t>
      </w:r>
    </w:p>
    <w:p w14:paraId="6239B468" w14:textId="77777777" w:rsidR="00B071A3" w:rsidRPr="00AA6549" w:rsidRDefault="001E45B7" w:rsidP="00AA6549">
      <w:pPr>
        <w:spacing w:before="6"/>
        <w:ind w:left="126" w:right="417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"Asse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Management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SKF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Baven</w:t>
      </w:r>
      <w:r w:rsidRPr="00AA6549">
        <w:rPr>
          <w:rFonts w:asciiTheme="minorHAnsi" w:eastAsia="Arial" w:hAnsiTheme="minorHAnsi" w:cstheme="minorHAnsi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ltalia-2007 "Asse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Management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SKF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Berli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Germania-2008 "SAP-P</w:t>
      </w:r>
      <w:r w:rsidRPr="00AA6549">
        <w:rPr>
          <w:rFonts w:asciiTheme="minorHAnsi" w:eastAsia="Arial" w:hAnsiTheme="minorHAnsi" w:cstheme="minorHAnsi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CapGemini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Pitest</w:t>
      </w:r>
      <w:r w:rsidRPr="00AA6549">
        <w:rPr>
          <w:rFonts w:asciiTheme="minorHAnsi" w:eastAsia="Arial" w:hAnsiTheme="minorHAnsi" w:cstheme="minorHAnsi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Romania-2008</w:t>
      </w:r>
    </w:p>
    <w:p w14:paraId="5ACAEA79" w14:textId="77777777" w:rsidR="00B071A3" w:rsidRPr="00AA6549" w:rsidRDefault="001E45B7" w:rsidP="00AA6549">
      <w:pPr>
        <w:ind w:left="117" w:right="1469" w:firstLine="5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Interperso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2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communi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atio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 xml:space="preserve">n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skill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Achiev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Glo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al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Buchares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mania-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2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009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"Asse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Management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SKF,Noordwijk/Olanda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10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2010</w:t>
      </w:r>
    </w:p>
    <w:p w14:paraId="359204FD" w14:textId="77777777" w:rsidR="00B071A3" w:rsidRPr="00AA6549" w:rsidRDefault="001E45B7" w:rsidP="00AA654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"Asse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Performanc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Man</w:t>
      </w:r>
      <w:r w:rsidRPr="00AA6549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gement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"</w:t>
      </w:r>
      <w:r w:rsidRPr="00AA6549">
        <w:rPr>
          <w:rFonts w:asciiTheme="minorHAnsi" w:eastAsia="Arial" w:hAnsiTheme="minorHAnsi" w:cstheme="minorHAnsi"/>
          <w:spacing w:val="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Pr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gnost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Covasna/Romania-2012</w:t>
      </w:r>
    </w:p>
    <w:p w14:paraId="3DD6405E" w14:textId="77777777" w:rsidR="00B071A3" w:rsidRPr="00AA6549" w:rsidRDefault="00B071A3" w:rsidP="00AA654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F70238C" w14:textId="77777777" w:rsidR="00B071A3" w:rsidRPr="00AA6549" w:rsidRDefault="001E45B7" w:rsidP="00AA6549">
      <w:pPr>
        <w:ind w:left="141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z w:val="22"/>
          <w:szCs w:val="22"/>
        </w:rPr>
        <w:t>*</w:t>
      </w:r>
      <w:r w:rsidRPr="00AA654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spacing w:val="-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spacing w:val="-9"/>
          <w:sz w:val="22"/>
          <w:szCs w:val="22"/>
        </w:rPr>
        <w:t>mi</w:t>
      </w:r>
      <w:r w:rsidRPr="00AA6549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6C10A40C" w14:textId="77777777" w:rsidR="00B071A3" w:rsidRPr="00AA6549" w:rsidRDefault="001E45B7" w:rsidP="00AA6549">
      <w:pPr>
        <w:ind w:left="146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Buchares</w:t>
      </w:r>
      <w:r w:rsidRPr="00AA6549">
        <w:rPr>
          <w:rFonts w:asciiTheme="minorHAnsi" w:eastAsia="Arial" w:hAnsiTheme="minorHAnsi" w:cstheme="minorHAnsi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Polytechni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stitut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/</w:t>
      </w:r>
      <w:r w:rsidRPr="00AA654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Facu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sz w:val="22"/>
          <w:szCs w:val="22"/>
        </w:rPr>
        <w:t>f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Machin</w:t>
      </w:r>
      <w:r w:rsidRPr="00AA6549">
        <w:rPr>
          <w:rFonts w:asciiTheme="minorHAnsi" w:eastAsia="Arial" w:hAnsiTheme="minorHAnsi" w:cstheme="minorHAnsi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Buildin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Te</w:t>
      </w:r>
      <w:r w:rsidRPr="00AA6549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hnolog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-19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8</w:t>
      </w:r>
      <w:r w:rsidRPr="00AA6549">
        <w:rPr>
          <w:rFonts w:asciiTheme="minorHAnsi" w:eastAsia="Arial" w:hAnsiTheme="minorHAnsi" w:cstheme="minorHAnsi"/>
          <w:sz w:val="22"/>
          <w:szCs w:val="22"/>
        </w:rPr>
        <w:t>8</w:t>
      </w:r>
    </w:p>
    <w:p w14:paraId="557259AB" w14:textId="77777777" w:rsidR="00B071A3" w:rsidRPr="00AA6549" w:rsidRDefault="00B071A3" w:rsidP="00AA654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EE6D1F6" w14:textId="77777777" w:rsidR="00B071A3" w:rsidRPr="00AA6549" w:rsidRDefault="001E45B7" w:rsidP="00AA654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rs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na</w:t>
      </w:r>
      <w:r w:rsidRPr="00AA6549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i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k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il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o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mp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18117FDE" w14:textId="77777777" w:rsidR="00B071A3" w:rsidRPr="00AA6549" w:rsidRDefault="00B071A3" w:rsidP="00AA654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6335A5" w14:textId="77777777" w:rsidR="00B071A3" w:rsidRPr="00AA6549" w:rsidRDefault="001E45B7" w:rsidP="00AA6549">
      <w:pPr>
        <w:ind w:left="204" w:right="2647" w:hanging="30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Window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7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AA6549">
        <w:rPr>
          <w:rFonts w:asciiTheme="minorHAnsi" w:eastAsia="Arial" w:hAnsiTheme="minorHAnsi" w:cstheme="minorHAnsi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Office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Specia</w:t>
      </w:r>
      <w:r w:rsidRPr="00AA6549">
        <w:rPr>
          <w:rFonts w:asciiTheme="minorHAnsi" w:eastAsia="Arial" w:hAnsiTheme="minorHAnsi" w:cstheme="minorHAnsi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Progr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am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Emonito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Odyssey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SAP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Driv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licens</w:t>
      </w:r>
      <w:r w:rsidRPr="00AA654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A654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AA6549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tegor</w:t>
      </w:r>
      <w:r w:rsidRPr="00AA6549">
        <w:rPr>
          <w:rFonts w:asciiTheme="minorHAnsi" w:eastAsia="Arial" w:hAnsiTheme="minorHAnsi" w:cstheme="minorHAnsi"/>
          <w:sz w:val="22"/>
          <w:szCs w:val="22"/>
        </w:rPr>
        <w:t>y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B</w:t>
      </w:r>
    </w:p>
    <w:p w14:paraId="630DFE83" w14:textId="77777777" w:rsidR="00B071A3" w:rsidRPr="00AA6549" w:rsidRDefault="001E45B7" w:rsidP="00AA6549">
      <w:pPr>
        <w:ind w:left="20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Fore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z w:val="22"/>
          <w:szCs w:val="22"/>
        </w:rPr>
        <w:t>n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l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an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g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uages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:</w:t>
      </w:r>
      <w:r w:rsidRPr="00AA6549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Engli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I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nd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pe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nd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en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er</w:t>
      </w:r>
      <w:r w:rsidRPr="00AA6549">
        <w:rPr>
          <w:rFonts w:asciiTheme="minorHAnsi" w:eastAsia="Arial" w:hAnsiTheme="minorHAnsi" w:cstheme="minorHAnsi"/>
          <w:sz w:val="22"/>
          <w:szCs w:val="22"/>
        </w:rPr>
        <w:t>,</w:t>
      </w:r>
      <w:r w:rsidRPr="00AA6549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Fr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nc</w:t>
      </w:r>
      <w:r w:rsidRPr="00AA6549">
        <w:rPr>
          <w:rFonts w:asciiTheme="minorHAnsi" w:eastAsia="Arial" w:hAnsiTheme="minorHAnsi" w:cstheme="minorHAnsi"/>
          <w:sz w:val="22"/>
          <w:szCs w:val="22"/>
        </w:rPr>
        <w:t>h</w:t>
      </w:r>
      <w:r w:rsidRPr="00AA6549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-</w:t>
      </w:r>
      <w:r w:rsidRPr="00AA654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In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d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ep</w:t>
      </w:r>
      <w:r w:rsidRPr="00AA6549">
        <w:rPr>
          <w:rFonts w:asciiTheme="minorHAnsi" w:eastAsia="Arial" w:hAnsiTheme="minorHAnsi" w:cstheme="minorHAnsi"/>
          <w:spacing w:val="-7"/>
          <w:w w:val="98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pacing w:val="-8"/>
          <w:w w:val="98"/>
          <w:sz w:val="22"/>
          <w:szCs w:val="22"/>
        </w:rPr>
        <w:t>nden</w:t>
      </w:r>
      <w:r w:rsidRPr="00AA6549">
        <w:rPr>
          <w:rFonts w:asciiTheme="minorHAnsi" w:eastAsia="Arial" w:hAnsiTheme="minorHAnsi" w:cstheme="minorHAnsi"/>
          <w:w w:val="98"/>
          <w:sz w:val="22"/>
          <w:szCs w:val="22"/>
        </w:rPr>
        <w:t>t</w:t>
      </w:r>
      <w:r w:rsidRPr="00AA6549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pacing w:val="-8"/>
          <w:sz w:val="22"/>
          <w:szCs w:val="22"/>
        </w:rPr>
        <w:t>us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AA6549">
        <w:rPr>
          <w:rFonts w:asciiTheme="minorHAnsi" w:eastAsia="Arial" w:hAnsiTheme="minorHAnsi" w:cstheme="minorHAnsi"/>
          <w:sz w:val="22"/>
          <w:szCs w:val="22"/>
        </w:rPr>
        <w:t>r</w:t>
      </w:r>
    </w:p>
    <w:p w14:paraId="2AE9E64C" w14:textId="77777777" w:rsidR="00B071A3" w:rsidRPr="00AA6549" w:rsidRDefault="00B071A3" w:rsidP="00AA654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A34AB01" w14:textId="77777777" w:rsidR="00B071A3" w:rsidRPr="00AA6549" w:rsidRDefault="001E45B7" w:rsidP="00AA6549">
      <w:pPr>
        <w:ind w:left="204"/>
        <w:rPr>
          <w:rFonts w:asciiTheme="minorHAnsi" w:eastAsia="Arial" w:hAnsiTheme="minorHAnsi" w:cstheme="minorHAnsi"/>
          <w:sz w:val="22"/>
          <w:szCs w:val="22"/>
        </w:rPr>
      </w:pPr>
      <w:r w:rsidRPr="00AA6549">
        <w:rPr>
          <w:rFonts w:asciiTheme="minorHAnsi" w:eastAsia="Arial" w:hAnsiTheme="minorHAnsi" w:cstheme="minorHAnsi"/>
          <w:i/>
          <w:sz w:val="22"/>
          <w:szCs w:val="22"/>
        </w:rPr>
        <w:t>Hobbies</w:t>
      </w:r>
      <w:r w:rsidRPr="00AA6549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i/>
          <w:sz w:val="22"/>
          <w:szCs w:val="22"/>
        </w:rPr>
        <w:t xml:space="preserve">- </w:t>
      </w:r>
      <w:r w:rsidRPr="00AA6549">
        <w:rPr>
          <w:rFonts w:asciiTheme="minorHAnsi" w:eastAsia="Arial" w:hAnsiTheme="minorHAnsi" w:cstheme="minorHAnsi"/>
          <w:sz w:val="22"/>
          <w:szCs w:val="22"/>
        </w:rPr>
        <w:t>Sports,</w:t>
      </w:r>
      <w:r w:rsidRPr="00AA654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Reading,</w:t>
      </w:r>
      <w:r w:rsidRPr="00AA654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AA6549">
        <w:rPr>
          <w:rFonts w:asciiTheme="minorHAnsi" w:eastAsia="Arial" w:hAnsiTheme="minorHAnsi" w:cstheme="minorHAnsi"/>
          <w:sz w:val="22"/>
          <w:szCs w:val="22"/>
        </w:rPr>
        <w:t>Movies</w:t>
      </w:r>
    </w:p>
    <w:sectPr w:rsidR="00B071A3" w:rsidRPr="00AA6549">
      <w:pgSz w:w="12240" w:h="15840"/>
      <w:pgMar w:top="1480" w:right="1720" w:bottom="280" w:left="1520" w:header="0" w:footer="8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2136" w14:textId="77777777" w:rsidR="001E45B7" w:rsidRDefault="001E45B7">
      <w:r>
        <w:separator/>
      </w:r>
    </w:p>
  </w:endnote>
  <w:endnote w:type="continuationSeparator" w:id="0">
    <w:p w14:paraId="4ADFF895" w14:textId="77777777" w:rsidR="001E45B7" w:rsidRDefault="001E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8C0D" w14:textId="77777777" w:rsidR="00B071A3" w:rsidRDefault="001E45B7">
    <w:pPr>
      <w:spacing w:line="200" w:lineRule="exact"/>
    </w:pPr>
    <w:r>
      <w:pict w14:anchorId="5FAB22C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pt;margin-top:733.8pt;width:9.55pt;height:12pt;z-index:-251659264;mso-position-horizontal-relative:page;mso-position-vertical-relative:page" filled="f" stroked="f">
          <v:textbox inset="0,0,0,0">
            <w:txbxContent>
              <w:p w14:paraId="1C903D37" w14:textId="77777777" w:rsidR="00B071A3" w:rsidRDefault="001E45B7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0028" w14:textId="77777777" w:rsidR="00B071A3" w:rsidRDefault="001E45B7">
    <w:pPr>
      <w:spacing w:line="200" w:lineRule="exact"/>
    </w:pPr>
    <w:r>
      <w:pict w14:anchorId="4361DE0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5.2pt;margin-top:733.8pt;width:9.55pt;height:12pt;z-index:-251658240;mso-position-horizontal-relative:page;mso-position-vertical-relative:page" filled="f" stroked="f">
          <v:textbox inset="0,0,0,0">
            <w:txbxContent>
              <w:p w14:paraId="7D6C4DC8" w14:textId="77777777" w:rsidR="00B071A3" w:rsidRDefault="001E45B7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8851A" w14:textId="77777777" w:rsidR="001E45B7" w:rsidRDefault="001E45B7">
      <w:r>
        <w:separator/>
      </w:r>
    </w:p>
  </w:footnote>
  <w:footnote w:type="continuationSeparator" w:id="0">
    <w:p w14:paraId="42782037" w14:textId="77777777" w:rsidR="001E45B7" w:rsidRDefault="001E4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55A85"/>
    <w:multiLevelType w:val="multilevel"/>
    <w:tmpl w:val="CF48A9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1A3"/>
    <w:rsid w:val="001E45B7"/>
    <w:rsid w:val="00AA6549"/>
    <w:rsid w:val="00B0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61CCA56"/>
  <w15:docId w15:val="{036C4441-6B54-4A3F-9D0F-7D4ECBC2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1177</Words>
  <Characters>6710</Characters>
  <Application>Microsoft Office Word</Application>
  <DocSecurity>0</DocSecurity>
  <Lines>55</Lines>
  <Paragraphs>15</Paragraphs>
  <ScaleCrop>false</ScaleCrop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2021-07-01T11:24:00Z</dcterms:modified>
</cp:coreProperties>
</file>